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6E575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6E5751">
              <w:rPr>
                <w:rFonts w:ascii="Arial" w:hAnsi="Arial" w:cs="Arial"/>
                <w:sz w:val="28"/>
                <w:szCs w:val="28"/>
              </w:rPr>
              <w:t>07</w:t>
            </w:r>
            <w:bookmarkStart w:id="0" w:name="_GoBack"/>
            <w:bookmarkEnd w:id="0"/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6E5751">
              <w:rPr>
                <w:rFonts w:ascii="Arial" w:hAnsi="Arial" w:cs="Arial"/>
                <w:sz w:val="28"/>
                <w:szCs w:val="28"/>
              </w:rPr>
              <w:t>005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9B1BF4" w:rsidRPr="00221FD8" w:rsidRDefault="005276F9" w:rsidP="00812A80">
      <w:pPr>
        <w:spacing w:before="480" w:after="240"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812A80">
        <w:rPr>
          <w:rFonts w:ascii="Arial" w:eastAsia="Calibri" w:hAnsi="Arial" w:cs="Arial"/>
          <w:lang w:val="pt-PT"/>
        </w:rPr>
        <w:t>Aquisição</w:t>
      </w:r>
      <w:r w:rsidR="00812A80">
        <w:rPr>
          <w:rFonts w:ascii="Arial" w:hAnsi="Arial" w:cs="Arial"/>
          <w:bCs/>
        </w:rPr>
        <w:t xml:space="preserve"> de material didático para alunos e professores, visando atender o Programa </w:t>
      </w:r>
      <w:proofErr w:type="spellStart"/>
      <w:r w:rsidR="00812A80">
        <w:rPr>
          <w:rFonts w:ascii="Arial" w:hAnsi="Arial" w:cs="Arial"/>
          <w:bCs/>
        </w:rPr>
        <w:t>Agrinho</w:t>
      </w:r>
      <w:proofErr w:type="spellEnd"/>
      <w:r w:rsidR="00812A80">
        <w:rPr>
          <w:rFonts w:ascii="Arial" w:hAnsi="Arial" w:cs="Arial"/>
          <w:bCs/>
        </w:rPr>
        <w:t xml:space="preserve"> do</w:t>
      </w:r>
      <w:r w:rsidR="00812A80">
        <w:rPr>
          <w:rFonts w:ascii="Arial" w:hAnsi="Arial" w:cs="Arial"/>
          <w:b/>
          <w:bCs/>
        </w:rPr>
        <w:t xml:space="preserve"> </w:t>
      </w:r>
      <w:r w:rsidR="00812A80">
        <w:rPr>
          <w:rFonts w:ascii="Arial" w:hAnsi="Arial" w:cs="Arial"/>
          <w:b/>
        </w:rPr>
        <w:t xml:space="preserve">SENAR-AR/MS </w:t>
      </w:r>
      <w:r w:rsidR="00812A80">
        <w:rPr>
          <w:rFonts w:ascii="Arial" w:hAnsi="Arial" w:cs="Arial"/>
        </w:rPr>
        <w:t>no exercício 2016.</w:t>
      </w: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174A86">
        <w:rPr>
          <w:rFonts w:ascii="Arial" w:hAnsi="Arial" w:cs="Arial"/>
          <w:sz w:val="22"/>
          <w:szCs w:val="22"/>
        </w:rPr>
        <w:t>*</w:t>
      </w:r>
      <w:r w:rsidR="00876208">
        <w:rPr>
          <w:rFonts w:ascii="Arial" w:hAnsi="Arial" w:cs="Arial"/>
          <w:sz w:val="22"/>
          <w:szCs w:val="22"/>
        </w:rPr>
        <w:t>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9A5567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6E5751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6E5751">
            <w:rPr>
              <w:rFonts w:ascii="Arial" w:hAnsi="Arial" w:cs="Arial"/>
              <w:sz w:val="18"/>
              <w:szCs w:val="20"/>
            </w:rPr>
            <w:t>07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6E5751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6E5751">
            <w:rPr>
              <w:rFonts w:ascii="Arial" w:hAnsi="Arial" w:cs="Arial"/>
              <w:bCs/>
              <w:sz w:val="18"/>
              <w:szCs w:val="20"/>
            </w:rPr>
            <w:t>05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6E5751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876208">
            <w:rPr>
              <w:rFonts w:ascii="Arial" w:hAnsi="Arial" w:cs="Arial"/>
              <w:sz w:val="18"/>
              <w:szCs w:val="20"/>
            </w:rPr>
            <w:t>0</w:t>
          </w:r>
          <w:r w:rsidR="006E5751">
            <w:rPr>
              <w:rFonts w:ascii="Arial" w:hAnsi="Arial" w:cs="Arial"/>
              <w:sz w:val="18"/>
              <w:szCs w:val="20"/>
            </w:rPr>
            <w:t>22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96DAF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371C7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5751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2A80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4621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65C0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90226-F6DD-493A-BC42-2A8E7E25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2016-02-12T19:36:00Z</cp:lastPrinted>
  <dcterms:created xsi:type="dcterms:W3CDTF">2016-03-07T14:45:00Z</dcterms:created>
  <dcterms:modified xsi:type="dcterms:W3CDTF">2016-03-07T14:46:00Z</dcterms:modified>
</cp:coreProperties>
</file>